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0" w:name="_GoBack" w:colFirst="1" w:colLast="1"/>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237DE6" w:rsidRPr="00237DE6" w:rsidRDefault="00237DE6" w:rsidP="00BD7A13">
            <w:pPr>
              <w:jc w:val="both"/>
              <w:rPr>
                <w:rFonts w:ascii="Arial" w:hAnsi="Arial" w:cs="Arial"/>
                <w:color w:val="000000"/>
                <w:sz w:val="14"/>
                <w:szCs w:val="14"/>
              </w:rPr>
            </w:pPr>
            <w:r w:rsidRPr="00237DE6">
              <w:rPr>
                <w:rFonts w:ascii="Arial" w:hAnsi="Arial" w:cs="Arial"/>
                <w:color w:val="000000"/>
                <w:sz w:val="14"/>
                <w:szCs w:val="14"/>
              </w:rPr>
              <w:t>Affidamento diretto fornitura, ex art. 1 comma 2 lett. a) del D.L. n. 76/2020, di n. 2 sistemi per termoablazione tissutale a radiofrequenza.</w:t>
            </w:r>
          </w:p>
          <w:p w:rsidR="007D05C3" w:rsidRPr="00D9067B" w:rsidRDefault="00237DE6" w:rsidP="00BD7A13">
            <w:pPr>
              <w:jc w:val="both"/>
              <w:rPr>
                <w:rFonts w:ascii="Arial" w:hAnsi="Arial" w:cs="Arial"/>
                <w:color w:val="000000"/>
                <w:sz w:val="14"/>
                <w:szCs w:val="14"/>
              </w:rPr>
            </w:pPr>
            <w:r w:rsidRPr="00237DE6">
              <w:rPr>
                <w:rFonts w:ascii="Arial" w:hAnsi="Arial" w:cs="Arial"/>
                <w:color w:val="000000"/>
                <w:sz w:val="14"/>
                <w:szCs w:val="14"/>
              </w:rPr>
              <w:t>Gara n. 2020-232-BAS</w:t>
            </w:r>
          </w:p>
        </w:tc>
      </w:tr>
      <w:bookmarkEnd w:id="0"/>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97437"/>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237DE6" w:rsidRPr="00237DE6" w:rsidRDefault="00237DE6" w:rsidP="00237DE6">
            <w:pPr>
              <w:pStyle w:val="Titolo5"/>
              <w:rPr>
                <w:rFonts w:ascii="Times New Roman" w:hAnsi="Times New Roman" w:cs="Times New Roman"/>
                <w:color w:val="auto"/>
                <w:sz w:val="16"/>
                <w:szCs w:val="16"/>
              </w:rPr>
            </w:pPr>
            <w:r w:rsidRPr="00237DE6">
              <w:rPr>
                <w:rStyle w:val="Enfasigrassetto"/>
                <w:rFonts w:ascii="Times New Roman" w:hAnsi="Times New Roman"/>
                <w:b w:val="0"/>
                <w:color w:val="auto"/>
                <w:sz w:val="16"/>
                <w:szCs w:val="16"/>
              </w:rPr>
              <w:t>85583784F2</w:t>
            </w:r>
          </w:p>
          <w:p w:rsidR="00134C80" w:rsidRPr="00237DE6" w:rsidRDefault="00134C80" w:rsidP="00237DE6">
            <w:pPr>
              <w:rPr>
                <w:rFonts w:ascii="Arial" w:hAnsi="Arial" w:cs="Arial"/>
                <w:color w:val="auto"/>
                <w:sz w:val="16"/>
                <w:szCs w:val="16"/>
              </w:rPr>
            </w:pPr>
          </w:p>
          <w:p w:rsidR="00A23B3E" w:rsidRPr="009557F2" w:rsidRDefault="00A23B3E" w:rsidP="00134C80">
            <w:pPr>
              <w:rPr>
                <w:rFonts w:ascii="Arial" w:hAnsi="Arial" w:cs="Arial"/>
                <w:color w:val="000000"/>
                <w:sz w:val="14"/>
                <w:szCs w:val="14"/>
              </w:rPr>
            </w:pP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 xml:space="preserve">d)   L'operatore economico ha ottemperato od ottempererà ai suoi </w:t>
            </w:r>
            <w:r w:rsidRPr="003A443E">
              <w:rPr>
                <w:rFonts w:ascii="Arial" w:hAnsi="Arial" w:cs="Arial"/>
                <w:color w:val="000000"/>
                <w:w w:val="0"/>
                <w:sz w:val="15"/>
                <w:szCs w:val="15"/>
              </w:rPr>
              <w:lastRenderedPageBreak/>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lastRenderedPageBreak/>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lastRenderedPageBreak/>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8905FF"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BD7A13">
      <w:rPr>
        <w:rFonts w:ascii="Calibri" w:hAnsi="Calibri"/>
        <w:noProof/>
        <w:sz w:val="20"/>
        <w:szCs w:val="20"/>
      </w:rPr>
      <w:t>4</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1E461B86"/>
    <w:multiLevelType w:val="hybridMultilevel"/>
    <w:tmpl w:val="4E3CC5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6"/>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50177"/>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23AC1"/>
    <w:rsid w:val="00056290"/>
    <w:rsid w:val="000576F3"/>
    <w:rsid w:val="00071C2A"/>
    <w:rsid w:val="00076DCA"/>
    <w:rsid w:val="000953DC"/>
    <w:rsid w:val="000A2666"/>
    <w:rsid w:val="000A7B33"/>
    <w:rsid w:val="000B5314"/>
    <w:rsid w:val="000E5FBC"/>
    <w:rsid w:val="00101812"/>
    <w:rsid w:val="00106DA2"/>
    <w:rsid w:val="00107BC7"/>
    <w:rsid w:val="00121BF6"/>
    <w:rsid w:val="00134C80"/>
    <w:rsid w:val="001752F0"/>
    <w:rsid w:val="001A7D19"/>
    <w:rsid w:val="001C3764"/>
    <w:rsid w:val="001D3A2B"/>
    <w:rsid w:val="001D56C2"/>
    <w:rsid w:val="001F35A9"/>
    <w:rsid w:val="00237DE6"/>
    <w:rsid w:val="00270DA2"/>
    <w:rsid w:val="002A0C6C"/>
    <w:rsid w:val="002A21BC"/>
    <w:rsid w:val="002C169E"/>
    <w:rsid w:val="002D50E9"/>
    <w:rsid w:val="002E43BE"/>
    <w:rsid w:val="002E798E"/>
    <w:rsid w:val="002F36A6"/>
    <w:rsid w:val="00316FAD"/>
    <w:rsid w:val="00350D7E"/>
    <w:rsid w:val="0036728A"/>
    <w:rsid w:val="003743DC"/>
    <w:rsid w:val="00384132"/>
    <w:rsid w:val="003A443E"/>
    <w:rsid w:val="003B3636"/>
    <w:rsid w:val="003D5F5A"/>
    <w:rsid w:val="003E4739"/>
    <w:rsid w:val="003E60D1"/>
    <w:rsid w:val="003E7810"/>
    <w:rsid w:val="004234D1"/>
    <w:rsid w:val="00437E7C"/>
    <w:rsid w:val="00486811"/>
    <w:rsid w:val="00516CEA"/>
    <w:rsid w:val="00530276"/>
    <w:rsid w:val="005309A4"/>
    <w:rsid w:val="005454B8"/>
    <w:rsid w:val="00562F3C"/>
    <w:rsid w:val="0058406C"/>
    <w:rsid w:val="005B3B08"/>
    <w:rsid w:val="005C49E6"/>
    <w:rsid w:val="005E2955"/>
    <w:rsid w:val="006130E4"/>
    <w:rsid w:val="00625142"/>
    <w:rsid w:val="00635C8F"/>
    <w:rsid w:val="0064014A"/>
    <w:rsid w:val="006526F7"/>
    <w:rsid w:val="006879D2"/>
    <w:rsid w:val="006A5E21"/>
    <w:rsid w:val="006B430C"/>
    <w:rsid w:val="006B4D39"/>
    <w:rsid w:val="006F3D34"/>
    <w:rsid w:val="006F7775"/>
    <w:rsid w:val="00715CD6"/>
    <w:rsid w:val="0071709D"/>
    <w:rsid w:val="007222A2"/>
    <w:rsid w:val="00766402"/>
    <w:rsid w:val="007B166E"/>
    <w:rsid w:val="007B50B2"/>
    <w:rsid w:val="007D05C3"/>
    <w:rsid w:val="008154AA"/>
    <w:rsid w:val="008905FF"/>
    <w:rsid w:val="0089654F"/>
    <w:rsid w:val="008C734C"/>
    <w:rsid w:val="008D0F8D"/>
    <w:rsid w:val="008E3A62"/>
    <w:rsid w:val="008E4F3F"/>
    <w:rsid w:val="008F12E6"/>
    <w:rsid w:val="00900583"/>
    <w:rsid w:val="009228DF"/>
    <w:rsid w:val="00934658"/>
    <w:rsid w:val="009557F2"/>
    <w:rsid w:val="009644B4"/>
    <w:rsid w:val="009B7B07"/>
    <w:rsid w:val="009E204E"/>
    <w:rsid w:val="009F1511"/>
    <w:rsid w:val="009F2D2E"/>
    <w:rsid w:val="00A23B3E"/>
    <w:rsid w:val="00A30CBB"/>
    <w:rsid w:val="00A46950"/>
    <w:rsid w:val="00AA2252"/>
    <w:rsid w:val="00AA5F93"/>
    <w:rsid w:val="00AD7C8F"/>
    <w:rsid w:val="00AE5CFF"/>
    <w:rsid w:val="00B32C28"/>
    <w:rsid w:val="00B42F8E"/>
    <w:rsid w:val="00B64AE6"/>
    <w:rsid w:val="00B80BA0"/>
    <w:rsid w:val="00B91406"/>
    <w:rsid w:val="00B97437"/>
    <w:rsid w:val="00BA4F12"/>
    <w:rsid w:val="00BB116C"/>
    <w:rsid w:val="00BB639E"/>
    <w:rsid w:val="00BC09F5"/>
    <w:rsid w:val="00BC13BF"/>
    <w:rsid w:val="00BC4577"/>
    <w:rsid w:val="00BC6B3B"/>
    <w:rsid w:val="00BD7A13"/>
    <w:rsid w:val="00BF74E1"/>
    <w:rsid w:val="00C03658"/>
    <w:rsid w:val="00C4211F"/>
    <w:rsid w:val="00C427DB"/>
    <w:rsid w:val="00C47D53"/>
    <w:rsid w:val="00C60A33"/>
    <w:rsid w:val="00C64D4B"/>
    <w:rsid w:val="00C92169"/>
    <w:rsid w:val="00C93A19"/>
    <w:rsid w:val="00C9768B"/>
    <w:rsid w:val="00CA04F3"/>
    <w:rsid w:val="00CA5B83"/>
    <w:rsid w:val="00CC764A"/>
    <w:rsid w:val="00CD2288"/>
    <w:rsid w:val="00CD3E4F"/>
    <w:rsid w:val="00CD4F63"/>
    <w:rsid w:val="00CF449A"/>
    <w:rsid w:val="00D21EB3"/>
    <w:rsid w:val="00D27DB2"/>
    <w:rsid w:val="00D33767"/>
    <w:rsid w:val="00D509A5"/>
    <w:rsid w:val="00D50ECB"/>
    <w:rsid w:val="00D64744"/>
    <w:rsid w:val="00D76F2D"/>
    <w:rsid w:val="00D9067B"/>
    <w:rsid w:val="00D92A41"/>
    <w:rsid w:val="00D93877"/>
    <w:rsid w:val="00DA7329"/>
    <w:rsid w:val="00DC7C49"/>
    <w:rsid w:val="00DE4996"/>
    <w:rsid w:val="00E0264E"/>
    <w:rsid w:val="00E24518"/>
    <w:rsid w:val="00E7111E"/>
    <w:rsid w:val="00E775C2"/>
    <w:rsid w:val="00E85D0A"/>
    <w:rsid w:val="00EA255A"/>
    <w:rsid w:val="00EB216B"/>
    <w:rsid w:val="00EB45DC"/>
    <w:rsid w:val="00ED016A"/>
    <w:rsid w:val="00EE01FB"/>
    <w:rsid w:val="00F26DE7"/>
    <w:rsid w:val="00F323BE"/>
    <w:rsid w:val="00F351F0"/>
    <w:rsid w:val="00F51F37"/>
    <w:rsid w:val="00F575CF"/>
    <w:rsid w:val="00F62D30"/>
    <w:rsid w:val="00F62F53"/>
    <w:rsid w:val="00F672A2"/>
    <w:rsid w:val="00F758D1"/>
    <w:rsid w:val="00F9449A"/>
    <w:rsid w:val="00F95202"/>
    <w:rsid w:val="00FB3543"/>
    <w:rsid w:val="00FD32EC"/>
    <w:rsid w:val="00FE53B5"/>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0177"/>
    <o:shapelayout v:ext="edit">
      <o:idmap v:ext="edit" data="1"/>
    </o:shapelayout>
  </w:shapeDefaults>
  <w:doNotEmbedSmartTags/>
  <w:decimalSymbol w:val=","/>
  <w:listSeparator w:val=";"/>
  <w14:docId w14:val="1B84EF4B"/>
  <w15:docId w15:val="{8A3A9E30-486C-43C3-AAC9-D1EBF2553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CD4F6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 w:type="character" w:customStyle="1" w:styleId="Titolo5Carattere">
    <w:name w:val="Titolo 5 Carattere"/>
    <w:basedOn w:val="Carpredefinitoparagrafo"/>
    <w:link w:val="Titolo5"/>
    <w:uiPriority w:val="9"/>
    <w:semiHidden/>
    <w:rsid w:val="00CD4F63"/>
    <w:rPr>
      <w:rFonts w:asciiTheme="majorHAnsi" w:eastAsiaTheme="majorEastAsia" w:hAnsiTheme="majorHAnsi" w:cstheme="majorBidi"/>
      <w:color w:val="365F91" w:themeColor="accent1" w:themeShade="BF"/>
      <w:kern w:val="1"/>
      <w:sz w:val="24"/>
      <w:szCs w:val="22"/>
      <w:lang w:bidi="it-IT"/>
    </w:rPr>
  </w:style>
  <w:style w:type="paragraph" w:styleId="Paragrafoelenco">
    <w:name w:val="List Paragraph"/>
    <w:basedOn w:val="Normale"/>
    <w:uiPriority w:val="99"/>
    <w:qFormat/>
    <w:rsid w:val="006F77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6673097">
      <w:bodyDiv w:val="1"/>
      <w:marLeft w:val="0"/>
      <w:marRight w:val="0"/>
      <w:marTop w:val="0"/>
      <w:marBottom w:val="0"/>
      <w:divBdr>
        <w:top w:val="none" w:sz="0" w:space="0" w:color="auto"/>
        <w:left w:val="none" w:sz="0" w:space="0" w:color="auto"/>
        <w:bottom w:val="none" w:sz="0" w:space="0" w:color="auto"/>
        <w:right w:val="none" w:sz="0" w:space="0" w:color="auto"/>
      </w:divBdr>
      <w:divsChild>
        <w:div w:id="1066680574">
          <w:marLeft w:val="0"/>
          <w:marRight w:val="0"/>
          <w:marTop w:val="0"/>
          <w:marBottom w:val="0"/>
          <w:divBdr>
            <w:top w:val="none" w:sz="0" w:space="0" w:color="auto"/>
            <w:left w:val="none" w:sz="0" w:space="0" w:color="auto"/>
            <w:bottom w:val="none" w:sz="0" w:space="0" w:color="auto"/>
            <w:right w:val="none" w:sz="0" w:space="0" w:color="auto"/>
          </w:divBdr>
          <w:divsChild>
            <w:div w:id="856962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707870">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C766-E76F-498F-8A9A-0FD0362A0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16</Pages>
  <Words>6374</Words>
  <Characters>36333</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42622</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Angela dott.ssa Pascale</cp:lastModifiedBy>
  <cp:revision>30</cp:revision>
  <cp:lastPrinted>2016-07-15T13:50:00Z</cp:lastPrinted>
  <dcterms:created xsi:type="dcterms:W3CDTF">2018-12-24T12:03:00Z</dcterms:created>
  <dcterms:modified xsi:type="dcterms:W3CDTF">2020-12-14T14:56:00Z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